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6D1" w:rsidRDefault="004C46D1" w:rsidP="004C4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4C46D1" w:rsidRPr="00196876" w:rsidRDefault="004C46D1" w:rsidP="004C46D1">
      <w:pPr>
        <w:spacing w:after="0"/>
        <w:ind w:left="720" w:right="-99" w:hanging="720"/>
        <w:jc w:val="center"/>
        <w:rPr>
          <w:rFonts w:ascii="Arial" w:hAnsi="Arial" w:cs="Arial"/>
          <w:b/>
          <w:bCs/>
          <w:sz w:val="24"/>
          <w:szCs w:val="24"/>
        </w:rPr>
      </w:pPr>
      <w:r w:rsidRPr="00D031F5">
        <w:rPr>
          <w:rFonts w:ascii="Arial" w:hAnsi="Arial" w:cs="Arial"/>
          <w:b/>
          <w:bCs/>
          <w:sz w:val="24"/>
          <w:szCs w:val="24"/>
        </w:rPr>
        <w:t xml:space="preserve">ΤΕΧΝΙΚΕΣ ΠΡΟΔΙΑΓΡΑΦΕΣ </w:t>
      </w:r>
    </w:p>
    <w:p w:rsidR="004C46D1" w:rsidRPr="00D862A2" w:rsidRDefault="004C46D1" w:rsidP="004C46D1">
      <w:pPr>
        <w:tabs>
          <w:tab w:val="left" w:pos="1276"/>
        </w:tabs>
        <w:spacing w:after="0" w:line="240" w:lineRule="auto"/>
        <w:ind w:left="1260" w:hanging="720"/>
        <w:rPr>
          <w:rFonts w:ascii="Arial" w:hAnsi="Arial" w:cs="Arial"/>
          <w:b/>
          <w:bCs/>
          <w:i/>
          <w:sz w:val="24"/>
          <w:szCs w:val="24"/>
        </w:rPr>
      </w:pPr>
      <w:r w:rsidRPr="00D862A2">
        <w:rPr>
          <w:rFonts w:ascii="Arial" w:hAnsi="Arial" w:cs="Arial"/>
          <w:b/>
          <w:bCs/>
          <w:i/>
          <w:sz w:val="24"/>
          <w:szCs w:val="24"/>
        </w:rPr>
        <w:t>ΓΕΝΙΚΕΣ ΥΠΟΧΡΕΩΣΕΙΣ ΤΟΥ ΣΥΝΤΗΡΗΤΗ</w:t>
      </w:r>
    </w:p>
    <w:p w:rsidR="004C46D1" w:rsidRPr="00D862A2" w:rsidRDefault="004C46D1" w:rsidP="004C46D1">
      <w:pPr>
        <w:spacing w:after="0" w:line="240" w:lineRule="auto"/>
        <w:ind w:left="720" w:hanging="720"/>
        <w:jc w:val="both"/>
        <w:rPr>
          <w:rFonts w:ascii="Arial" w:hAnsi="Arial" w:cs="Arial"/>
          <w:sz w:val="24"/>
          <w:szCs w:val="24"/>
        </w:rPr>
      </w:pPr>
      <w:r w:rsidRPr="00701FC8">
        <w:rPr>
          <w:rFonts w:ascii="Arial" w:hAnsi="Arial" w:cs="Arial"/>
          <w:bCs/>
          <w:sz w:val="24"/>
          <w:szCs w:val="24"/>
        </w:rPr>
        <w:t>1</w:t>
      </w:r>
      <w:r w:rsidRPr="00D862A2">
        <w:rPr>
          <w:rFonts w:ascii="Arial" w:hAnsi="Arial" w:cs="Arial"/>
          <w:b/>
          <w:bCs/>
          <w:sz w:val="24"/>
          <w:szCs w:val="24"/>
        </w:rPr>
        <w:t>.</w:t>
      </w:r>
      <w:r w:rsidRPr="00D862A2">
        <w:rPr>
          <w:rFonts w:ascii="Arial" w:hAnsi="Arial" w:cs="Arial"/>
          <w:sz w:val="24"/>
          <w:szCs w:val="24"/>
        </w:rPr>
        <w:tab/>
      </w:r>
      <w:r w:rsidRPr="00D862A2">
        <w:rPr>
          <w:rFonts w:ascii="Arial" w:hAnsi="Arial" w:cs="Arial"/>
          <w:bCs/>
          <w:sz w:val="24"/>
          <w:szCs w:val="24"/>
        </w:rPr>
        <w:t xml:space="preserve">Ο συντηρητής </w:t>
      </w:r>
      <w:r w:rsidRPr="00D862A2">
        <w:rPr>
          <w:rFonts w:ascii="Arial" w:hAnsi="Arial" w:cs="Arial"/>
          <w:sz w:val="24"/>
          <w:szCs w:val="24"/>
        </w:rPr>
        <w:t>αναλαμβάνει την προληπτική συντήρηση και επισκευή με παροχή των ανταλλακτικών του αξονικού τομογράφου PICKER PQ 5000, που είναι εγκατεστημένος στο Νοσοκομείο, όπως αυτός περιγράφεται παρακάτω:</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Σύστημα σάρωσης – GANTRY</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Γεννήτρια υψηλής τάσης ενσωματωμένη στο GANTRY</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Εξεταστική τράπεζα</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Κονσόλα χειρισμού με οθόνες απεικόνισης και διαλόγου</w:t>
      </w:r>
    </w:p>
    <w:p w:rsidR="004C46D1" w:rsidRPr="00D862A2" w:rsidRDefault="004C46D1" w:rsidP="004C46D1">
      <w:pPr>
        <w:numPr>
          <w:ilvl w:val="0"/>
          <w:numId w:val="32"/>
        </w:numPr>
        <w:tabs>
          <w:tab w:val="clear" w:pos="720"/>
          <w:tab w:val="num" w:pos="1440"/>
        </w:tabs>
        <w:spacing w:after="0" w:line="240" w:lineRule="auto"/>
        <w:ind w:left="1440" w:hanging="720"/>
        <w:jc w:val="both"/>
        <w:rPr>
          <w:rFonts w:ascii="Arial" w:hAnsi="Arial" w:cs="Arial"/>
          <w:sz w:val="24"/>
          <w:szCs w:val="24"/>
        </w:rPr>
      </w:pPr>
      <w:r w:rsidRPr="00D862A2">
        <w:rPr>
          <w:rFonts w:ascii="Arial" w:hAnsi="Arial" w:cs="Arial"/>
          <w:sz w:val="24"/>
          <w:szCs w:val="24"/>
        </w:rPr>
        <w:t>Ηλεκτρονική υπολογιστή τύπου MOTOROLA Multitasking, ενσωματωμένο στην κονσόλα χειρισμού</w:t>
      </w:r>
    </w:p>
    <w:p w:rsidR="004C46D1" w:rsidRPr="00D862A2" w:rsidRDefault="004C46D1" w:rsidP="004C46D1">
      <w:pPr>
        <w:numPr>
          <w:ilvl w:val="0"/>
          <w:numId w:val="32"/>
        </w:numPr>
        <w:spacing w:after="0" w:line="240" w:lineRule="auto"/>
        <w:ind w:left="1440" w:hanging="720"/>
        <w:jc w:val="both"/>
        <w:rPr>
          <w:rFonts w:ascii="Arial" w:hAnsi="Arial" w:cs="Arial"/>
          <w:sz w:val="24"/>
          <w:szCs w:val="24"/>
        </w:rPr>
      </w:pPr>
      <w:r w:rsidRPr="00D862A2">
        <w:rPr>
          <w:rFonts w:ascii="Arial" w:hAnsi="Arial" w:cs="Arial"/>
          <w:sz w:val="24"/>
          <w:szCs w:val="24"/>
        </w:rPr>
        <w:t>Array processors, τύπου Motorola ενσωματωμένων στην κονσόλα χειρισμού</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4800 ανιχνευτές τύπου SOLID STATE</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Λυχνία ακτίνων χ</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Μαγνητικό δίσκο 2GB</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Πλήρη και αναλυτικά προγράμματα κλινικών εφαρμογών</w:t>
      </w:r>
    </w:p>
    <w:p w:rsidR="004C46D1" w:rsidRPr="00D862A2" w:rsidRDefault="004C46D1" w:rsidP="004C46D1">
      <w:pPr>
        <w:numPr>
          <w:ilvl w:val="0"/>
          <w:numId w:val="32"/>
        </w:numPr>
        <w:spacing w:after="0" w:line="240" w:lineRule="auto"/>
        <w:ind w:firstLine="0"/>
        <w:jc w:val="both"/>
        <w:rPr>
          <w:rFonts w:ascii="Arial" w:hAnsi="Arial" w:cs="Arial"/>
          <w:sz w:val="24"/>
          <w:szCs w:val="24"/>
        </w:rPr>
      </w:pPr>
      <w:r w:rsidRPr="00D862A2">
        <w:rPr>
          <w:rFonts w:ascii="Arial" w:hAnsi="Arial" w:cs="Arial"/>
          <w:sz w:val="24"/>
          <w:szCs w:val="24"/>
        </w:rPr>
        <w:t xml:space="preserve">Phantom ποιοτικού ελέγχου και ρύθμισης του μηχανήματος </w:t>
      </w:r>
    </w:p>
    <w:p w:rsidR="004C46D1" w:rsidRPr="00D862A2" w:rsidRDefault="004C46D1" w:rsidP="004C46D1">
      <w:pPr>
        <w:spacing w:after="0" w:line="240" w:lineRule="auto"/>
        <w:jc w:val="both"/>
        <w:rPr>
          <w:rFonts w:ascii="Arial" w:hAnsi="Arial" w:cs="Arial"/>
          <w:sz w:val="16"/>
          <w:szCs w:val="16"/>
        </w:rPr>
      </w:pPr>
    </w:p>
    <w:p w:rsidR="004C46D1" w:rsidRPr="00D862A2" w:rsidRDefault="004C46D1" w:rsidP="004C46D1">
      <w:pPr>
        <w:spacing w:after="0" w:line="240" w:lineRule="auto"/>
        <w:ind w:left="720" w:hanging="720"/>
        <w:jc w:val="both"/>
        <w:rPr>
          <w:rFonts w:ascii="Arial" w:hAnsi="Arial" w:cs="Arial"/>
          <w:sz w:val="24"/>
          <w:szCs w:val="24"/>
        </w:rPr>
      </w:pPr>
      <w:r w:rsidRPr="00701FC8">
        <w:rPr>
          <w:rFonts w:ascii="Arial" w:hAnsi="Arial" w:cs="Arial"/>
          <w:sz w:val="24"/>
          <w:szCs w:val="24"/>
        </w:rPr>
        <w:t>2</w:t>
      </w:r>
      <w:r w:rsidRPr="00D862A2">
        <w:rPr>
          <w:rFonts w:ascii="Arial" w:hAnsi="Arial" w:cs="Arial"/>
          <w:b/>
          <w:bCs/>
          <w:sz w:val="24"/>
          <w:szCs w:val="24"/>
        </w:rPr>
        <w:t>.</w:t>
      </w:r>
      <w:r w:rsidRPr="00D862A2">
        <w:rPr>
          <w:rFonts w:ascii="Arial" w:hAnsi="Arial" w:cs="Arial"/>
          <w:sz w:val="24"/>
          <w:szCs w:val="24"/>
        </w:rPr>
        <w:tab/>
        <w:t>Η σύμβαση περιλαμβάνει εργασίες προληπτικής συντήρησης, αποκατάστασης βλαβών και αντικατάστασης ανταλλακτικών.</w:t>
      </w:r>
    </w:p>
    <w:p w:rsidR="004C46D1" w:rsidRPr="00D862A2" w:rsidRDefault="004C46D1" w:rsidP="004C46D1">
      <w:pPr>
        <w:spacing w:after="0" w:line="240" w:lineRule="auto"/>
        <w:jc w:val="both"/>
        <w:rPr>
          <w:rFonts w:ascii="Arial" w:hAnsi="Arial" w:cs="Arial"/>
          <w:sz w:val="24"/>
          <w:szCs w:val="24"/>
        </w:rPr>
      </w:pPr>
      <w:r w:rsidRPr="00701FC8">
        <w:rPr>
          <w:rFonts w:ascii="Arial" w:hAnsi="Arial" w:cs="Arial"/>
          <w:sz w:val="24"/>
          <w:szCs w:val="24"/>
        </w:rPr>
        <w:t>3</w:t>
      </w:r>
      <w:r w:rsidRPr="00D862A2">
        <w:rPr>
          <w:rFonts w:ascii="Arial" w:hAnsi="Arial" w:cs="Arial"/>
          <w:b/>
          <w:bCs/>
          <w:sz w:val="24"/>
          <w:szCs w:val="24"/>
        </w:rPr>
        <w:t>.</w:t>
      </w:r>
      <w:r w:rsidRPr="00D862A2">
        <w:rPr>
          <w:rFonts w:ascii="Arial" w:hAnsi="Arial" w:cs="Arial"/>
          <w:b/>
          <w:bCs/>
          <w:sz w:val="24"/>
          <w:szCs w:val="24"/>
        </w:rPr>
        <w:tab/>
      </w:r>
      <w:r w:rsidRPr="00D862A2">
        <w:rPr>
          <w:rFonts w:ascii="Arial" w:hAnsi="Arial" w:cs="Arial"/>
          <w:sz w:val="24"/>
          <w:szCs w:val="24"/>
        </w:rPr>
        <w:t>Η σύμβαση δεν περιλαμβάνει  την αντικατάσταση:</w:t>
      </w:r>
    </w:p>
    <w:p w:rsidR="004C46D1" w:rsidRPr="00D862A2" w:rsidRDefault="004C46D1" w:rsidP="004C46D1">
      <w:pPr>
        <w:numPr>
          <w:ilvl w:val="0"/>
          <w:numId w:val="33"/>
        </w:numPr>
        <w:tabs>
          <w:tab w:val="clear" w:pos="720"/>
          <w:tab w:val="num" w:pos="900"/>
        </w:tabs>
        <w:spacing w:after="0" w:line="240" w:lineRule="auto"/>
        <w:ind w:left="540" w:firstLine="180"/>
        <w:jc w:val="both"/>
        <w:rPr>
          <w:rFonts w:ascii="Arial" w:hAnsi="Arial" w:cs="Arial"/>
          <w:sz w:val="24"/>
          <w:szCs w:val="24"/>
          <w:lang w:val="en-US"/>
        </w:rPr>
      </w:pPr>
      <w:r w:rsidRPr="00D862A2">
        <w:rPr>
          <w:rFonts w:ascii="Arial" w:hAnsi="Arial" w:cs="Arial"/>
          <w:sz w:val="24"/>
          <w:szCs w:val="24"/>
        </w:rPr>
        <w:t>Μαγνητικών και οπτικών δίσκων</w:t>
      </w:r>
    </w:p>
    <w:p w:rsidR="004C46D1" w:rsidRPr="00D862A2" w:rsidRDefault="004C46D1" w:rsidP="004C46D1">
      <w:pPr>
        <w:numPr>
          <w:ilvl w:val="0"/>
          <w:numId w:val="33"/>
        </w:numPr>
        <w:tabs>
          <w:tab w:val="clear" w:pos="720"/>
          <w:tab w:val="num" w:pos="900"/>
        </w:tabs>
        <w:spacing w:after="0" w:line="240" w:lineRule="auto"/>
        <w:ind w:left="540" w:firstLine="180"/>
        <w:jc w:val="both"/>
        <w:rPr>
          <w:rFonts w:ascii="Arial" w:hAnsi="Arial" w:cs="Arial"/>
          <w:sz w:val="24"/>
          <w:szCs w:val="24"/>
        </w:rPr>
      </w:pPr>
      <w:r w:rsidRPr="00D862A2">
        <w:rPr>
          <w:rFonts w:ascii="Arial" w:hAnsi="Arial" w:cs="Arial"/>
          <w:sz w:val="24"/>
          <w:szCs w:val="24"/>
        </w:rPr>
        <w:t xml:space="preserve">Λυχνιών κενού, όπως οθόνες TV και φωτογράφησης </w:t>
      </w:r>
    </w:p>
    <w:p w:rsidR="004C46D1" w:rsidRPr="00D862A2" w:rsidRDefault="004C46D1" w:rsidP="004C46D1">
      <w:pPr>
        <w:numPr>
          <w:ilvl w:val="0"/>
          <w:numId w:val="33"/>
        </w:numPr>
        <w:tabs>
          <w:tab w:val="clear" w:pos="720"/>
          <w:tab w:val="num" w:pos="900"/>
        </w:tabs>
        <w:spacing w:after="0" w:line="240" w:lineRule="auto"/>
        <w:ind w:left="540" w:firstLine="180"/>
        <w:jc w:val="both"/>
        <w:rPr>
          <w:rFonts w:ascii="Arial" w:hAnsi="Arial" w:cs="Arial"/>
          <w:sz w:val="24"/>
          <w:szCs w:val="24"/>
          <w:lang w:val="en-US"/>
        </w:rPr>
      </w:pPr>
      <w:r w:rsidRPr="00D862A2">
        <w:rPr>
          <w:rFonts w:ascii="Arial" w:hAnsi="Arial" w:cs="Arial"/>
          <w:sz w:val="24"/>
          <w:szCs w:val="24"/>
        </w:rPr>
        <w:t>Λυχνιών ακτίνων χ</w:t>
      </w:r>
    </w:p>
    <w:p w:rsidR="004C46D1" w:rsidRPr="00D862A2" w:rsidRDefault="004C46D1" w:rsidP="004C46D1">
      <w:pPr>
        <w:numPr>
          <w:ilvl w:val="0"/>
          <w:numId w:val="33"/>
        </w:numPr>
        <w:tabs>
          <w:tab w:val="clear" w:pos="720"/>
          <w:tab w:val="num" w:pos="900"/>
        </w:tabs>
        <w:spacing w:after="0" w:line="240" w:lineRule="auto"/>
        <w:ind w:left="540" w:firstLine="180"/>
        <w:jc w:val="both"/>
        <w:rPr>
          <w:rFonts w:ascii="Arial" w:hAnsi="Arial" w:cs="Arial"/>
          <w:sz w:val="24"/>
          <w:szCs w:val="24"/>
        </w:rPr>
      </w:pPr>
      <w:r w:rsidRPr="00D862A2">
        <w:rPr>
          <w:rFonts w:ascii="Arial" w:hAnsi="Arial" w:cs="Arial"/>
          <w:sz w:val="24"/>
          <w:szCs w:val="24"/>
        </w:rPr>
        <w:t>Οδηγών κασετών</w:t>
      </w:r>
    </w:p>
    <w:p w:rsidR="004C46D1" w:rsidRPr="00D6610E" w:rsidRDefault="004C46D1" w:rsidP="004C46D1">
      <w:pPr>
        <w:spacing w:after="0" w:line="240" w:lineRule="auto"/>
        <w:ind w:left="720" w:hanging="720"/>
        <w:jc w:val="both"/>
        <w:rPr>
          <w:rFonts w:ascii="Arial" w:hAnsi="Arial" w:cs="Arial"/>
          <w:sz w:val="24"/>
          <w:szCs w:val="24"/>
        </w:rPr>
      </w:pPr>
      <w:r w:rsidRPr="00D862A2">
        <w:rPr>
          <w:rFonts w:ascii="Arial" w:hAnsi="Arial" w:cs="Arial"/>
          <w:sz w:val="24"/>
          <w:szCs w:val="24"/>
        </w:rPr>
        <w:t>4</w:t>
      </w:r>
      <w:r w:rsidRPr="00D862A2">
        <w:rPr>
          <w:rFonts w:ascii="Arial" w:hAnsi="Arial" w:cs="Arial"/>
          <w:bCs/>
          <w:sz w:val="24"/>
          <w:szCs w:val="24"/>
        </w:rPr>
        <w:t>.</w:t>
      </w:r>
      <w:r w:rsidRPr="00D862A2">
        <w:rPr>
          <w:rFonts w:ascii="Arial" w:hAnsi="Arial" w:cs="Arial"/>
          <w:bCs/>
          <w:sz w:val="24"/>
          <w:szCs w:val="24"/>
        </w:rPr>
        <w:tab/>
        <w:t xml:space="preserve">Σε περίπτωση που απαιτηθεί </w:t>
      </w:r>
      <w:r w:rsidRPr="00D6610E">
        <w:rPr>
          <w:rFonts w:ascii="Arial" w:hAnsi="Arial" w:cs="Arial"/>
          <w:bCs/>
          <w:sz w:val="24"/>
          <w:szCs w:val="24"/>
        </w:rPr>
        <w:t xml:space="preserve">αντικατάσταση της ακτινολογικής λυχνίας, ο συντηρητής υποχρεούται στην αντικατάσταση, αντί δαπάνης που θα ορισθεί από τον συντηρητή με την προσφορά του και με εγγύηση τουλάχιστον  για 100.000 τομές με αναλογία χρήσης ή δώδεκα (12) μήνες. </w:t>
      </w:r>
    </w:p>
    <w:p w:rsidR="004C46D1" w:rsidRPr="00D862A2" w:rsidRDefault="004C46D1" w:rsidP="004C46D1">
      <w:pPr>
        <w:spacing w:after="0" w:line="240" w:lineRule="auto"/>
        <w:ind w:left="720" w:hanging="720"/>
        <w:jc w:val="both"/>
        <w:rPr>
          <w:rFonts w:ascii="Arial" w:hAnsi="Arial" w:cs="Arial"/>
          <w:sz w:val="24"/>
          <w:szCs w:val="24"/>
        </w:rPr>
      </w:pPr>
      <w:r w:rsidRPr="00701FC8">
        <w:rPr>
          <w:rFonts w:ascii="Arial" w:hAnsi="Arial" w:cs="Arial"/>
          <w:sz w:val="24"/>
          <w:szCs w:val="24"/>
        </w:rPr>
        <w:t>5</w:t>
      </w:r>
      <w:r w:rsidRPr="00D862A2">
        <w:rPr>
          <w:rFonts w:ascii="Arial" w:hAnsi="Arial" w:cs="Arial"/>
          <w:b/>
          <w:bCs/>
          <w:sz w:val="24"/>
          <w:szCs w:val="24"/>
        </w:rPr>
        <w:t>.</w:t>
      </w:r>
      <w:r w:rsidRPr="00D862A2">
        <w:rPr>
          <w:rFonts w:ascii="Arial" w:hAnsi="Arial" w:cs="Arial"/>
          <w:b/>
          <w:bCs/>
          <w:sz w:val="24"/>
          <w:szCs w:val="24"/>
        </w:rPr>
        <w:tab/>
      </w:r>
      <w:r w:rsidRPr="00D862A2">
        <w:rPr>
          <w:rFonts w:ascii="Arial" w:hAnsi="Arial" w:cs="Arial"/>
          <w:bCs/>
          <w:sz w:val="24"/>
          <w:szCs w:val="24"/>
        </w:rPr>
        <w:t>Οι παρεχόμενες υπηρεσίες συντήρησης θα είναι σύμφωνα με τις σύγχρονες επιστημονικές μεθόδους και τις οδηγίες του κατασκευαστή του μηχανήματος</w:t>
      </w:r>
      <w:r w:rsidRPr="00D862A2">
        <w:rPr>
          <w:rFonts w:ascii="Arial" w:hAnsi="Arial" w:cs="Arial"/>
          <w:sz w:val="24"/>
          <w:szCs w:val="24"/>
        </w:rPr>
        <w:t xml:space="preserve"> PICKER PQ 5000.</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6</w:t>
      </w:r>
      <w:r w:rsidRPr="00701FC8">
        <w:rPr>
          <w:rFonts w:ascii="Arial" w:hAnsi="Arial" w:cs="Arial"/>
          <w:bCs/>
          <w:sz w:val="24"/>
          <w:szCs w:val="24"/>
        </w:rPr>
        <w:t>.</w:t>
      </w:r>
      <w:r w:rsidRPr="00701FC8">
        <w:rPr>
          <w:rFonts w:ascii="Arial" w:hAnsi="Arial" w:cs="Arial"/>
          <w:bCs/>
          <w:sz w:val="24"/>
          <w:szCs w:val="24"/>
        </w:rPr>
        <w:tab/>
        <w:t>Ο Συντηρητής υποχρεούται να εξασφαλίζει την καλή λειτουργία του αξονικού, σύμφωνα με τις τεχνικές προδιαγραφές του κατασκευαστή και των προβλεπόμενων από αυτές ανοχών.</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7</w:t>
      </w:r>
      <w:r w:rsidRPr="00701FC8">
        <w:rPr>
          <w:rFonts w:ascii="Arial" w:hAnsi="Arial" w:cs="Arial"/>
          <w:bCs/>
          <w:sz w:val="24"/>
          <w:szCs w:val="24"/>
        </w:rPr>
        <w:t>.</w:t>
      </w:r>
      <w:r w:rsidRPr="00701FC8">
        <w:rPr>
          <w:rFonts w:ascii="Arial" w:hAnsi="Arial" w:cs="Arial"/>
          <w:bCs/>
          <w:sz w:val="24"/>
          <w:szCs w:val="24"/>
        </w:rPr>
        <w:tab/>
        <w:t>Ο Συντηρητής υποχρεούται να παρέχει κάλυψη (service) αποκατάστασης βλαβών και προληπτικής συντήρησης και τα απαιτούμενα ανταλλακτικά.</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8</w:t>
      </w:r>
      <w:r w:rsidRPr="00701FC8">
        <w:rPr>
          <w:rFonts w:ascii="Arial" w:hAnsi="Arial" w:cs="Arial"/>
          <w:bCs/>
          <w:sz w:val="24"/>
          <w:szCs w:val="24"/>
        </w:rPr>
        <w:t>.</w:t>
      </w:r>
      <w:r w:rsidRPr="00701FC8">
        <w:rPr>
          <w:rFonts w:ascii="Arial" w:hAnsi="Arial" w:cs="Arial"/>
          <w:bCs/>
          <w:sz w:val="24"/>
          <w:szCs w:val="24"/>
        </w:rPr>
        <w:tab/>
        <w:t>Ο Συντηρητής δεν ευθύνεται για ζημιές ή βλάβες που προκαλούνται από κακούς χειρισμούς ή από επεμβάσεις ανεύθυνων προσώπων.</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9</w:t>
      </w:r>
      <w:r w:rsidRPr="00701FC8">
        <w:rPr>
          <w:rFonts w:ascii="Arial" w:hAnsi="Arial" w:cs="Arial"/>
          <w:bCs/>
          <w:sz w:val="24"/>
          <w:szCs w:val="24"/>
        </w:rPr>
        <w:t>.</w:t>
      </w:r>
      <w:r w:rsidRPr="00701FC8">
        <w:rPr>
          <w:rFonts w:ascii="Arial" w:hAnsi="Arial" w:cs="Arial"/>
          <w:bCs/>
          <w:sz w:val="24"/>
          <w:szCs w:val="24"/>
        </w:rPr>
        <w:tab/>
        <w:t>Η προληπτική συντήρηση θα γίνεται μια φορά τον μήνα και σε ημέρες και ώρα που θα συμφωνηθούν από κοινού με το Ακτινολογικό τμήμα</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10</w:t>
      </w:r>
      <w:r w:rsidRPr="00701FC8">
        <w:rPr>
          <w:rFonts w:ascii="Arial" w:hAnsi="Arial" w:cs="Arial"/>
          <w:bCs/>
          <w:sz w:val="24"/>
          <w:szCs w:val="24"/>
        </w:rPr>
        <w:t>.</w:t>
      </w:r>
      <w:r w:rsidRPr="00701FC8">
        <w:rPr>
          <w:rFonts w:ascii="Arial" w:hAnsi="Arial" w:cs="Arial"/>
          <w:bCs/>
          <w:sz w:val="24"/>
          <w:szCs w:val="24"/>
        </w:rPr>
        <w:tab/>
        <w:t>Ο Συντηρητής υποχρεούται να αντικαθιστά τα απαιτούμενα ανταλλακτικά, που θα έχει σε παρακαταθήκη, στο συντομότερο δυνατό χρόνο.</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lastRenderedPageBreak/>
        <w:t>11</w:t>
      </w:r>
      <w:r w:rsidRPr="00701FC8">
        <w:rPr>
          <w:rFonts w:ascii="Arial" w:hAnsi="Arial" w:cs="Arial"/>
          <w:bCs/>
          <w:sz w:val="24"/>
          <w:szCs w:val="24"/>
        </w:rPr>
        <w:t>.</w:t>
      </w:r>
      <w:r w:rsidRPr="00701FC8">
        <w:rPr>
          <w:rFonts w:ascii="Arial" w:hAnsi="Arial" w:cs="Arial"/>
          <w:bCs/>
          <w:sz w:val="24"/>
          <w:szCs w:val="24"/>
        </w:rPr>
        <w:tab/>
        <w:t>Ο μέγιστος ετήσιος παραδεκτός χρόνος εκτός αργίας (OFF TIME) του μηχανήματος, λόγω βλαβών, καθορίζεται στις δεκαπέντε εργάσιμες ημέρες, εξαιρουμένων των ημερών προληπτικής συντήρησης.</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12</w:t>
      </w:r>
      <w:r w:rsidRPr="00701FC8">
        <w:rPr>
          <w:rFonts w:ascii="Arial" w:hAnsi="Arial" w:cs="Arial"/>
          <w:bCs/>
          <w:sz w:val="24"/>
          <w:szCs w:val="24"/>
        </w:rPr>
        <w:t>.</w:t>
      </w:r>
      <w:r w:rsidRPr="00701FC8">
        <w:rPr>
          <w:rFonts w:ascii="Arial" w:hAnsi="Arial" w:cs="Arial"/>
          <w:bCs/>
          <w:sz w:val="24"/>
          <w:szCs w:val="24"/>
        </w:rPr>
        <w:tab/>
        <w:t xml:space="preserve">Ο Συντηρητής υποχρεούται να προσέρχεται προς αποκατάσταση των βλαβών, το ταχύτερο δυνατόν. Συγκεκριμένα η επέμβαση των τεχνικών του συντηρητή για αποκατάσταση των παρουσιαζομένων βλαβών, θα γίνεται μέσα σε 2-3 ώρες, εφόσον ειδοποιηθεί από τις 08:30 π.μ. μέχρι τις 15:30 μ.μ. ή την επομένη το πρωί για τον μετέπειτα χρόνο. Η υποχρέωση αυτή ισχύει για τις εργάσιμες μόνο ημέρες και ώρες. Επομένως ο χρόνος off time  θα αρχίσει να μετράει από την στιγμή που ο συντηρητής υποχρεούται να προσέλθει για επισκευή, μέχρι την αποκατάσταση της βλάβης, υπολογιζόμενων πάντοτε και των οκτώ ωρών εργασίας. </w:t>
      </w:r>
    </w:p>
    <w:p w:rsidR="004C46D1" w:rsidRPr="00701FC8" w:rsidRDefault="004C46D1" w:rsidP="004C46D1">
      <w:pPr>
        <w:spacing w:after="0" w:line="240" w:lineRule="auto"/>
        <w:ind w:left="720" w:hanging="720"/>
        <w:jc w:val="both"/>
        <w:rPr>
          <w:rFonts w:ascii="Arial" w:hAnsi="Arial" w:cs="Arial"/>
          <w:bCs/>
          <w:sz w:val="24"/>
          <w:szCs w:val="24"/>
        </w:rPr>
      </w:pPr>
      <w:r w:rsidRPr="00701FC8">
        <w:rPr>
          <w:rFonts w:ascii="Arial" w:hAnsi="Arial" w:cs="Arial"/>
          <w:sz w:val="24"/>
          <w:szCs w:val="24"/>
        </w:rPr>
        <w:t>13</w:t>
      </w:r>
      <w:r w:rsidRPr="00701FC8">
        <w:rPr>
          <w:rFonts w:ascii="Arial" w:hAnsi="Arial" w:cs="Arial"/>
          <w:bCs/>
          <w:sz w:val="24"/>
          <w:szCs w:val="24"/>
        </w:rPr>
        <w:t xml:space="preserve">.  </w:t>
      </w:r>
      <w:r>
        <w:rPr>
          <w:rFonts w:ascii="Arial" w:hAnsi="Arial" w:cs="Arial"/>
          <w:bCs/>
          <w:sz w:val="24"/>
          <w:szCs w:val="24"/>
        </w:rPr>
        <w:t xml:space="preserve">   </w:t>
      </w:r>
      <w:r w:rsidRPr="00701FC8">
        <w:rPr>
          <w:rFonts w:ascii="Arial" w:hAnsi="Arial" w:cs="Arial"/>
          <w:bCs/>
          <w:sz w:val="24"/>
          <w:szCs w:val="24"/>
        </w:rPr>
        <w:t>Από τις υποχρεώσεις του συντηρητή εξαιρούνται οι περιπτώσεις ζημιών που οφείλονται σε εξωτερικούς μη ελεγχόμενους από τον συντηρητή παράγοντες, όπως βίαιη καταστροφή, όλες οι επίσημα αναγνωριζόμενες περιπτώσεις ανώτερης βίας, βλάβης στα συστήματα κλιματισμού και ως εκ τούτου μη τήρηση των προβλεπόμενων για τα μηχανήματα συνθηκών θερμοκρασίας χώρου.</w:t>
      </w:r>
    </w:p>
    <w:p w:rsidR="004C46D1" w:rsidRPr="00701FC8" w:rsidRDefault="004C46D1" w:rsidP="004C46D1">
      <w:pPr>
        <w:tabs>
          <w:tab w:val="left" w:pos="1276"/>
        </w:tabs>
        <w:spacing w:after="0" w:line="240" w:lineRule="auto"/>
        <w:ind w:left="709" w:hanging="709"/>
        <w:jc w:val="both"/>
        <w:rPr>
          <w:rFonts w:ascii="Arial" w:hAnsi="Arial" w:cs="Arial"/>
          <w:sz w:val="24"/>
          <w:szCs w:val="24"/>
        </w:rPr>
      </w:pPr>
      <w:r w:rsidRPr="00701FC8">
        <w:rPr>
          <w:rFonts w:ascii="Arial" w:hAnsi="Arial" w:cs="Arial"/>
          <w:bCs/>
          <w:sz w:val="24"/>
          <w:szCs w:val="24"/>
        </w:rPr>
        <w:t>14.</w:t>
      </w:r>
      <w:r w:rsidRPr="00701FC8">
        <w:rPr>
          <w:rFonts w:ascii="Arial" w:hAnsi="Arial" w:cs="Arial"/>
          <w:sz w:val="24"/>
          <w:szCs w:val="24"/>
        </w:rPr>
        <w:tab/>
        <w:t>Ο συντηρητής είναι υποχρεωμένος να τηρεί βιβλίο συντήρησης και επισκευών του μηχανήματος  αναλυτικά, στο οποίο θα αναγράφονται όλες οι τακτικές και έκτακτες βλάβες, οι επισκευές και γενικότερα η κατάσταση εξοπλισμού. Το βιβλίο θα υπογράφεται από το τμήμα  και τον τεχνικό  του συντηρητή .</w:t>
      </w:r>
    </w:p>
    <w:p w:rsidR="00E33B62" w:rsidRPr="004C46D1" w:rsidRDefault="00E33B62" w:rsidP="004C46D1"/>
    <w:sectPr w:rsidR="00E33B62" w:rsidRPr="004C46D1"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972" w:rsidRDefault="00A51972" w:rsidP="00F2229A">
      <w:pPr>
        <w:spacing w:after="0" w:line="240" w:lineRule="auto"/>
      </w:pPr>
      <w:r>
        <w:separator/>
      </w:r>
    </w:p>
  </w:endnote>
  <w:endnote w:type="continuationSeparator" w:id="1">
    <w:p w:rsidR="00A51972" w:rsidRDefault="00A51972"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D14AD1">
        <w:pPr>
          <w:pStyle w:val="a4"/>
          <w:jc w:val="right"/>
        </w:pPr>
        <w:fldSimple w:instr=" PAGE   \* MERGEFORMAT ">
          <w:r w:rsidR="004C46D1">
            <w:rPr>
              <w:noProof/>
            </w:rPr>
            <w:t>2</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972" w:rsidRDefault="00A51972" w:rsidP="00F2229A">
      <w:pPr>
        <w:spacing w:after="0" w:line="240" w:lineRule="auto"/>
      </w:pPr>
      <w:r>
        <w:separator/>
      </w:r>
    </w:p>
  </w:footnote>
  <w:footnote w:type="continuationSeparator" w:id="1">
    <w:p w:rsidR="00A51972" w:rsidRDefault="00A51972"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6">
    <w:nsid w:val="0EF32C3F"/>
    <w:multiLevelType w:val="hybridMultilevel"/>
    <w:tmpl w:val="148A73F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7">
    <w:nsid w:val="0F085E42"/>
    <w:multiLevelType w:val="hybridMultilevel"/>
    <w:tmpl w:val="9C06249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8">
    <w:nsid w:val="0FEE4670"/>
    <w:multiLevelType w:val="hybridMultilevel"/>
    <w:tmpl w:val="FF261B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BF94FAB"/>
    <w:multiLevelType w:val="hybridMultilevel"/>
    <w:tmpl w:val="0CFEDFE2"/>
    <w:lvl w:ilvl="0" w:tplc="04080001">
      <w:start w:val="1"/>
      <w:numFmt w:val="bullet"/>
      <w:lvlText w:val=""/>
      <w:lvlJc w:val="left"/>
      <w:pPr>
        <w:tabs>
          <w:tab w:val="num" w:pos="1350"/>
        </w:tabs>
        <w:ind w:left="1350" w:hanging="360"/>
      </w:pPr>
      <w:rPr>
        <w:rFonts w:ascii="Symbol" w:hAnsi="Symbol" w:hint="default"/>
      </w:rPr>
    </w:lvl>
    <w:lvl w:ilvl="1" w:tplc="04080003" w:tentative="1">
      <w:start w:val="1"/>
      <w:numFmt w:val="bullet"/>
      <w:lvlText w:val="o"/>
      <w:lvlJc w:val="left"/>
      <w:pPr>
        <w:tabs>
          <w:tab w:val="num" w:pos="2070"/>
        </w:tabs>
        <w:ind w:left="2070" w:hanging="360"/>
      </w:pPr>
      <w:rPr>
        <w:rFonts w:ascii="Courier New" w:hAnsi="Courier New" w:cs="Courier New" w:hint="default"/>
      </w:rPr>
    </w:lvl>
    <w:lvl w:ilvl="2" w:tplc="04080005" w:tentative="1">
      <w:start w:val="1"/>
      <w:numFmt w:val="bullet"/>
      <w:lvlText w:val=""/>
      <w:lvlJc w:val="left"/>
      <w:pPr>
        <w:tabs>
          <w:tab w:val="num" w:pos="2790"/>
        </w:tabs>
        <w:ind w:left="2790" w:hanging="360"/>
      </w:pPr>
      <w:rPr>
        <w:rFonts w:ascii="Wingdings" w:hAnsi="Wingdings" w:hint="default"/>
      </w:rPr>
    </w:lvl>
    <w:lvl w:ilvl="3" w:tplc="04080001" w:tentative="1">
      <w:start w:val="1"/>
      <w:numFmt w:val="bullet"/>
      <w:lvlText w:val=""/>
      <w:lvlJc w:val="left"/>
      <w:pPr>
        <w:tabs>
          <w:tab w:val="num" w:pos="3510"/>
        </w:tabs>
        <w:ind w:left="3510" w:hanging="360"/>
      </w:pPr>
      <w:rPr>
        <w:rFonts w:ascii="Symbol" w:hAnsi="Symbol" w:hint="default"/>
      </w:rPr>
    </w:lvl>
    <w:lvl w:ilvl="4" w:tplc="04080003" w:tentative="1">
      <w:start w:val="1"/>
      <w:numFmt w:val="bullet"/>
      <w:lvlText w:val="o"/>
      <w:lvlJc w:val="left"/>
      <w:pPr>
        <w:tabs>
          <w:tab w:val="num" w:pos="4230"/>
        </w:tabs>
        <w:ind w:left="4230" w:hanging="360"/>
      </w:pPr>
      <w:rPr>
        <w:rFonts w:ascii="Courier New" w:hAnsi="Courier New" w:cs="Courier New" w:hint="default"/>
      </w:rPr>
    </w:lvl>
    <w:lvl w:ilvl="5" w:tplc="04080005" w:tentative="1">
      <w:start w:val="1"/>
      <w:numFmt w:val="bullet"/>
      <w:lvlText w:val=""/>
      <w:lvlJc w:val="left"/>
      <w:pPr>
        <w:tabs>
          <w:tab w:val="num" w:pos="4950"/>
        </w:tabs>
        <w:ind w:left="4950" w:hanging="360"/>
      </w:pPr>
      <w:rPr>
        <w:rFonts w:ascii="Wingdings" w:hAnsi="Wingdings" w:hint="default"/>
      </w:rPr>
    </w:lvl>
    <w:lvl w:ilvl="6" w:tplc="04080001" w:tentative="1">
      <w:start w:val="1"/>
      <w:numFmt w:val="bullet"/>
      <w:lvlText w:val=""/>
      <w:lvlJc w:val="left"/>
      <w:pPr>
        <w:tabs>
          <w:tab w:val="num" w:pos="5670"/>
        </w:tabs>
        <w:ind w:left="5670" w:hanging="360"/>
      </w:pPr>
      <w:rPr>
        <w:rFonts w:ascii="Symbol" w:hAnsi="Symbol" w:hint="default"/>
      </w:rPr>
    </w:lvl>
    <w:lvl w:ilvl="7" w:tplc="04080003" w:tentative="1">
      <w:start w:val="1"/>
      <w:numFmt w:val="bullet"/>
      <w:lvlText w:val="o"/>
      <w:lvlJc w:val="left"/>
      <w:pPr>
        <w:tabs>
          <w:tab w:val="num" w:pos="6390"/>
        </w:tabs>
        <w:ind w:left="6390" w:hanging="360"/>
      </w:pPr>
      <w:rPr>
        <w:rFonts w:ascii="Courier New" w:hAnsi="Courier New" w:cs="Courier New" w:hint="default"/>
      </w:rPr>
    </w:lvl>
    <w:lvl w:ilvl="8" w:tplc="04080005" w:tentative="1">
      <w:start w:val="1"/>
      <w:numFmt w:val="bullet"/>
      <w:lvlText w:val=""/>
      <w:lvlJc w:val="left"/>
      <w:pPr>
        <w:tabs>
          <w:tab w:val="num" w:pos="7110"/>
        </w:tabs>
        <w:ind w:left="7110" w:hanging="360"/>
      </w:pPr>
      <w:rPr>
        <w:rFonts w:ascii="Wingdings" w:hAnsi="Wingdings" w:hint="default"/>
      </w:rPr>
    </w:lvl>
  </w:abstractNum>
  <w:abstractNum w:abstractNumId="10">
    <w:nsid w:val="1C5F3141"/>
    <w:multiLevelType w:val="hybridMultilevel"/>
    <w:tmpl w:val="900CA6D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1">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12">
    <w:nsid w:val="2F341CBB"/>
    <w:multiLevelType w:val="hybridMultilevel"/>
    <w:tmpl w:val="EA7EACC8"/>
    <w:lvl w:ilvl="0" w:tplc="04080001">
      <w:start w:val="1"/>
      <w:numFmt w:val="bullet"/>
      <w:lvlText w:val=""/>
      <w:lvlJc w:val="left"/>
      <w:pPr>
        <w:tabs>
          <w:tab w:val="num" w:pos="1287"/>
        </w:tabs>
        <w:ind w:left="1287" w:hanging="360"/>
      </w:pPr>
      <w:rPr>
        <w:rFonts w:ascii="Symbol" w:hAnsi="Symbol" w:hint="default"/>
      </w:rPr>
    </w:lvl>
    <w:lvl w:ilvl="1" w:tplc="F09A0430">
      <w:start w:val="1"/>
      <w:numFmt w:val="bullet"/>
      <w:lvlText w:val="o"/>
      <w:lvlJc w:val="left"/>
      <w:pPr>
        <w:tabs>
          <w:tab w:val="num" w:pos="2007"/>
        </w:tabs>
        <w:ind w:left="2007" w:hanging="360"/>
      </w:pPr>
      <w:rPr>
        <w:rFonts w:ascii="Courier New" w:hAnsi="Courier New" w:cs="Courier New" w:hint="default"/>
        <w:b/>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3">
    <w:nsid w:val="30C83198"/>
    <w:multiLevelType w:val="hybridMultilevel"/>
    <w:tmpl w:val="55C49ACE"/>
    <w:lvl w:ilvl="0" w:tplc="0408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15">
    <w:nsid w:val="4FDA259A"/>
    <w:multiLevelType w:val="hybridMultilevel"/>
    <w:tmpl w:val="7FBCC8A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16">
    <w:nsid w:val="514F062E"/>
    <w:multiLevelType w:val="hybridMultilevel"/>
    <w:tmpl w:val="1F1A7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A71283"/>
    <w:multiLevelType w:val="hybridMultilevel"/>
    <w:tmpl w:val="9D2406B2"/>
    <w:lvl w:ilvl="0" w:tplc="04080001">
      <w:start w:val="1"/>
      <w:numFmt w:val="bullet"/>
      <w:lvlText w:val=""/>
      <w:lvlJc w:val="left"/>
      <w:pPr>
        <w:tabs>
          <w:tab w:val="num" w:pos="1500"/>
        </w:tabs>
        <w:ind w:left="1500" w:hanging="360"/>
      </w:pPr>
      <w:rPr>
        <w:rFonts w:ascii="Symbol" w:hAnsi="Symbol" w:hint="default"/>
      </w:rPr>
    </w:lvl>
    <w:lvl w:ilvl="1" w:tplc="04080003" w:tentative="1">
      <w:start w:val="1"/>
      <w:numFmt w:val="bullet"/>
      <w:lvlText w:val="o"/>
      <w:lvlJc w:val="left"/>
      <w:pPr>
        <w:tabs>
          <w:tab w:val="num" w:pos="2220"/>
        </w:tabs>
        <w:ind w:left="2220" w:hanging="360"/>
      </w:pPr>
      <w:rPr>
        <w:rFonts w:ascii="Courier New" w:hAnsi="Courier New" w:cs="Courier New" w:hint="default"/>
      </w:rPr>
    </w:lvl>
    <w:lvl w:ilvl="2" w:tplc="04080005" w:tentative="1">
      <w:start w:val="1"/>
      <w:numFmt w:val="bullet"/>
      <w:lvlText w:val=""/>
      <w:lvlJc w:val="left"/>
      <w:pPr>
        <w:tabs>
          <w:tab w:val="num" w:pos="2940"/>
        </w:tabs>
        <w:ind w:left="2940" w:hanging="360"/>
      </w:pPr>
      <w:rPr>
        <w:rFonts w:ascii="Wingdings" w:hAnsi="Wingdings" w:hint="default"/>
      </w:rPr>
    </w:lvl>
    <w:lvl w:ilvl="3" w:tplc="04080001" w:tentative="1">
      <w:start w:val="1"/>
      <w:numFmt w:val="bullet"/>
      <w:lvlText w:val=""/>
      <w:lvlJc w:val="left"/>
      <w:pPr>
        <w:tabs>
          <w:tab w:val="num" w:pos="3660"/>
        </w:tabs>
        <w:ind w:left="3660" w:hanging="360"/>
      </w:pPr>
      <w:rPr>
        <w:rFonts w:ascii="Symbol" w:hAnsi="Symbol" w:hint="default"/>
      </w:rPr>
    </w:lvl>
    <w:lvl w:ilvl="4" w:tplc="04080003" w:tentative="1">
      <w:start w:val="1"/>
      <w:numFmt w:val="bullet"/>
      <w:lvlText w:val="o"/>
      <w:lvlJc w:val="left"/>
      <w:pPr>
        <w:tabs>
          <w:tab w:val="num" w:pos="4380"/>
        </w:tabs>
        <w:ind w:left="4380" w:hanging="360"/>
      </w:pPr>
      <w:rPr>
        <w:rFonts w:ascii="Courier New" w:hAnsi="Courier New" w:cs="Courier New" w:hint="default"/>
      </w:rPr>
    </w:lvl>
    <w:lvl w:ilvl="5" w:tplc="04080005" w:tentative="1">
      <w:start w:val="1"/>
      <w:numFmt w:val="bullet"/>
      <w:lvlText w:val=""/>
      <w:lvlJc w:val="left"/>
      <w:pPr>
        <w:tabs>
          <w:tab w:val="num" w:pos="5100"/>
        </w:tabs>
        <w:ind w:left="5100" w:hanging="360"/>
      </w:pPr>
      <w:rPr>
        <w:rFonts w:ascii="Wingdings" w:hAnsi="Wingdings" w:hint="default"/>
      </w:rPr>
    </w:lvl>
    <w:lvl w:ilvl="6" w:tplc="04080001" w:tentative="1">
      <w:start w:val="1"/>
      <w:numFmt w:val="bullet"/>
      <w:lvlText w:val=""/>
      <w:lvlJc w:val="left"/>
      <w:pPr>
        <w:tabs>
          <w:tab w:val="num" w:pos="5820"/>
        </w:tabs>
        <w:ind w:left="5820" w:hanging="360"/>
      </w:pPr>
      <w:rPr>
        <w:rFonts w:ascii="Symbol" w:hAnsi="Symbol" w:hint="default"/>
      </w:rPr>
    </w:lvl>
    <w:lvl w:ilvl="7" w:tplc="04080003" w:tentative="1">
      <w:start w:val="1"/>
      <w:numFmt w:val="bullet"/>
      <w:lvlText w:val="o"/>
      <w:lvlJc w:val="left"/>
      <w:pPr>
        <w:tabs>
          <w:tab w:val="num" w:pos="6540"/>
        </w:tabs>
        <w:ind w:left="6540" w:hanging="360"/>
      </w:pPr>
      <w:rPr>
        <w:rFonts w:ascii="Courier New" w:hAnsi="Courier New" w:cs="Courier New" w:hint="default"/>
      </w:rPr>
    </w:lvl>
    <w:lvl w:ilvl="8" w:tplc="04080005" w:tentative="1">
      <w:start w:val="1"/>
      <w:numFmt w:val="bullet"/>
      <w:lvlText w:val=""/>
      <w:lvlJc w:val="left"/>
      <w:pPr>
        <w:tabs>
          <w:tab w:val="num" w:pos="7260"/>
        </w:tabs>
        <w:ind w:left="7260" w:hanging="360"/>
      </w:pPr>
      <w:rPr>
        <w:rFonts w:ascii="Wingdings" w:hAnsi="Wingdings" w:hint="default"/>
      </w:rPr>
    </w:lvl>
  </w:abstractNum>
  <w:abstractNum w:abstractNumId="18">
    <w:nsid w:val="64D469C3"/>
    <w:multiLevelType w:val="multilevel"/>
    <w:tmpl w:val="66787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9D3E28"/>
    <w:multiLevelType w:val="hybridMultilevel"/>
    <w:tmpl w:val="4CEEBB0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20">
    <w:nsid w:val="68F00DFF"/>
    <w:multiLevelType w:val="hybridMultilevel"/>
    <w:tmpl w:val="2EE8D4DC"/>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1">
    <w:nsid w:val="6945384A"/>
    <w:multiLevelType w:val="multilevel"/>
    <w:tmpl w:val="042C8764"/>
    <w:lvl w:ilvl="0">
      <w:start w:val="7"/>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3">
    <w:nsid w:val="71F62C45"/>
    <w:multiLevelType w:val="hybridMultilevel"/>
    <w:tmpl w:val="459AAF9E"/>
    <w:lvl w:ilvl="0" w:tplc="04080001">
      <w:start w:val="1"/>
      <w:numFmt w:val="bullet"/>
      <w:lvlText w:val=""/>
      <w:lvlJc w:val="left"/>
      <w:pPr>
        <w:ind w:left="1520" w:hanging="360"/>
      </w:pPr>
      <w:rPr>
        <w:rFonts w:ascii="Symbol" w:hAnsi="Symbol" w:hint="default"/>
      </w:rPr>
    </w:lvl>
    <w:lvl w:ilvl="1" w:tplc="04080003" w:tentative="1">
      <w:start w:val="1"/>
      <w:numFmt w:val="bullet"/>
      <w:lvlText w:val="o"/>
      <w:lvlJc w:val="left"/>
      <w:pPr>
        <w:ind w:left="2240" w:hanging="360"/>
      </w:pPr>
      <w:rPr>
        <w:rFonts w:ascii="Courier New" w:hAnsi="Courier New" w:cs="Courier New" w:hint="default"/>
      </w:rPr>
    </w:lvl>
    <w:lvl w:ilvl="2" w:tplc="04080005" w:tentative="1">
      <w:start w:val="1"/>
      <w:numFmt w:val="bullet"/>
      <w:lvlText w:val=""/>
      <w:lvlJc w:val="left"/>
      <w:pPr>
        <w:ind w:left="2960" w:hanging="360"/>
      </w:pPr>
      <w:rPr>
        <w:rFonts w:ascii="Wingdings" w:hAnsi="Wingdings" w:hint="default"/>
      </w:rPr>
    </w:lvl>
    <w:lvl w:ilvl="3" w:tplc="04080001" w:tentative="1">
      <w:start w:val="1"/>
      <w:numFmt w:val="bullet"/>
      <w:lvlText w:val=""/>
      <w:lvlJc w:val="left"/>
      <w:pPr>
        <w:ind w:left="3680" w:hanging="360"/>
      </w:pPr>
      <w:rPr>
        <w:rFonts w:ascii="Symbol" w:hAnsi="Symbol" w:hint="default"/>
      </w:rPr>
    </w:lvl>
    <w:lvl w:ilvl="4" w:tplc="04080003" w:tentative="1">
      <w:start w:val="1"/>
      <w:numFmt w:val="bullet"/>
      <w:lvlText w:val="o"/>
      <w:lvlJc w:val="left"/>
      <w:pPr>
        <w:ind w:left="4400" w:hanging="360"/>
      </w:pPr>
      <w:rPr>
        <w:rFonts w:ascii="Courier New" w:hAnsi="Courier New" w:cs="Courier New" w:hint="default"/>
      </w:rPr>
    </w:lvl>
    <w:lvl w:ilvl="5" w:tplc="04080005" w:tentative="1">
      <w:start w:val="1"/>
      <w:numFmt w:val="bullet"/>
      <w:lvlText w:val=""/>
      <w:lvlJc w:val="left"/>
      <w:pPr>
        <w:ind w:left="5120" w:hanging="360"/>
      </w:pPr>
      <w:rPr>
        <w:rFonts w:ascii="Wingdings" w:hAnsi="Wingdings" w:hint="default"/>
      </w:rPr>
    </w:lvl>
    <w:lvl w:ilvl="6" w:tplc="04080001" w:tentative="1">
      <w:start w:val="1"/>
      <w:numFmt w:val="bullet"/>
      <w:lvlText w:val=""/>
      <w:lvlJc w:val="left"/>
      <w:pPr>
        <w:ind w:left="5840" w:hanging="360"/>
      </w:pPr>
      <w:rPr>
        <w:rFonts w:ascii="Symbol" w:hAnsi="Symbol" w:hint="default"/>
      </w:rPr>
    </w:lvl>
    <w:lvl w:ilvl="7" w:tplc="04080003" w:tentative="1">
      <w:start w:val="1"/>
      <w:numFmt w:val="bullet"/>
      <w:lvlText w:val="o"/>
      <w:lvlJc w:val="left"/>
      <w:pPr>
        <w:ind w:left="6560" w:hanging="360"/>
      </w:pPr>
      <w:rPr>
        <w:rFonts w:ascii="Courier New" w:hAnsi="Courier New" w:cs="Courier New" w:hint="default"/>
      </w:rPr>
    </w:lvl>
    <w:lvl w:ilvl="8" w:tplc="04080005" w:tentative="1">
      <w:start w:val="1"/>
      <w:numFmt w:val="bullet"/>
      <w:lvlText w:val=""/>
      <w:lvlJc w:val="left"/>
      <w:pPr>
        <w:ind w:left="7280" w:hanging="360"/>
      </w:pPr>
      <w:rPr>
        <w:rFonts w:ascii="Wingdings" w:hAnsi="Wingdings" w:hint="default"/>
      </w:rPr>
    </w:lvl>
  </w:abstractNum>
  <w:abstractNum w:abstractNumId="24">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5">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14"/>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11"/>
  </w:num>
  <w:num w:numId="9">
    <w:abstractNumId w:val="11"/>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11"/>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11"/>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11"/>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11"/>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19"/>
  </w:num>
  <w:num w:numId="19">
    <w:abstractNumId w:val="12"/>
  </w:num>
  <w:num w:numId="20">
    <w:abstractNumId w:val="10"/>
  </w:num>
  <w:num w:numId="21">
    <w:abstractNumId w:val="20"/>
  </w:num>
  <w:num w:numId="22">
    <w:abstractNumId w:val="7"/>
  </w:num>
  <w:num w:numId="23">
    <w:abstractNumId w:val="5"/>
  </w:num>
  <w:num w:numId="24">
    <w:abstractNumId w:val="9"/>
  </w:num>
  <w:num w:numId="25">
    <w:abstractNumId w:val="17"/>
  </w:num>
  <w:num w:numId="26">
    <w:abstractNumId w:val="13"/>
  </w:num>
  <w:num w:numId="27">
    <w:abstractNumId w:val="18"/>
  </w:num>
  <w:num w:numId="28">
    <w:abstractNumId w:val="21"/>
  </w:num>
  <w:num w:numId="29">
    <w:abstractNumId w:val="6"/>
  </w:num>
  <w:num w:numId="30">
    <w:abstractNumId w:val="8"/>
  </w:num>
  <w:num w:numId="31">
    <w:abstractNumId w:val="23"/>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121854"/>
    <w:rsid w:val="00477B80"/>
    <w:rsid w:val="00496508"/>
    <w:rsid w:val="004C46D1"/>
    <w:rsid w:val="005471C8"/>
    <w:rsid w:val="005639F6"/>
    <w:rsid w:val="00593FF4"/>
    <w:rsid w:val="00757B20"/>
    <w:rsid w:val="007E58A7"/>
    <w:rsid w:val="0085708A"/>
    <w:rsid w:val="00A46A90"/>
    <w:rsid w:val="00A51972"/>
    <w:rsid w:val="00A64600"/>
    <w:rsid w:val="00AC7853"/>
    <w:rsid w:val="00B45FB6"/>
    <w:rsid w:val="00CE4C9F"/>
    <w:rsid w:val="00D10240"/>
    <w:rsid w:val="00D14AD1"/>
    <w:rsid w:val="00D21423"/>
    <w:rsid w:val="00E33B62"/>
    <w:rsid w:val="00E5627D"/>
    <w:rsid w:val="00F219FD"/>
    <w:rsid w:val="00F2229A"/>
    <w:rsid w:val="00F7295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styleId="a5">
    <w:name w:val="List Paragraph"/>
    <w:basedOn w:val="a"/>
    <w:uiPriority w:val="34"/>
    <w:qFormat/>
    <w:rsid w:val="00D10240"/>
    <w:pPr>
      <w:ind w:left="720"/>
      <w:contextualSpacing/>
    </w:pPr>
  </w:style>
  <w:style w:type="character" w:styleId="a6">
    <w:name w:val="Emphasis"/>
    <w:qFormat/>
    <w:rsid w:val="00D10240"/>
    <w:rPr>
      <w:rFonts w:ascii="Times New Roman" w:hAnsi="Times New Roman"/>
      <w:dstrike w:val="0"/>
      <w:sz w:val="24"/>
      <w:vertAlign w:val="baseline"/>
    </w:rPr>
  </w:style>
  <w:style w:type="character" w:customStyle="1" w:styleId="2">
    <w:name w:val="Σώμα κειμένου (2)_"/>
    <w:link w:val="20"/>
    <w:rsid w:val="00477B80"/>
    <w:rPr>
      <w:rFonts w:ascii="Arial" w:eastAsia="Arial" w:hAnsi="Arial" w:cs="Arial"/>
      <w:sz w:val="17"/>
      <w:szCs w:val="17"/>
      <w:shd w:val="clear" w:color="auto" w:fill="FFFFFF"/>
    </w:rPr>
  </w:style>
  <w:style w:type="paragraph" w:customStyle="1" w:styleId="20">
    <w:name w:val="Σώμα κειμένου (2)"/>
    <w:basedOn w:val="a"/>
    <w:link w:val="2"/>
    <w:rsid w:val="00477B80"/>
    <w:pPr>
      <w:widowControl w:val="0"/>
      <w:shd w:val="clear" w:color="auto" w:fill="FFFFFF"/>
      <w:spacing w:after="180" w:line="210" w:lineRule="exact"/>
      <w:jc w:val="both"/>
    </w:pPr>
    <w:rPr>
      <w:rFonts w:ascii="Arial" w:eastAsia="Arial" w:hAnsi="Arial" w:cs="Arial"/>
      <w:sz w:val="17"/>
      <w:szCs w:val="17"/>
    </w:rPr>
  </w:style>
  <w:style w:type="character" w:customStyle="1" w:styleId="3">
    <w:name w:val="Επικεφαλίδα #3_"/>
    <w:basedOn w:val="a0"/>
    <w:link w:val="30"/>
    <w:rsid w:val="00477B80"/>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477B80"/>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character" w:customStyle="1" w:styleId="2Exact">
    <w:name w:val="Σώμα κειμένου (2) Exact"/>
    <w:basedOn w:val="a0"/>
    <w:rsid w:val="00477B80"/>
    <w:rPr>
      <w:rFonts w:ascii="Bookman Old Style" w:eastAsia="Bookman Old Style" w:hAnsi="Bookman Old Style" w:cs="Bookman Old Style"/>
      <w:b w:val="0"/>
      <w:bCs w:val="0"/>
      <w:i w:val="0"/>
      <w:iCs w:val="0"/>
      <w:smallCaps w:val="0"/>
      <w:strike w:val="0"/>
      <w:sz w:val="26"/>
      <w:szCs w:val="26"/>
      <w:u w:val="none"/>
    </w:rPr>
  </w:style>
  <w:style w:type="character" w:customStyle="1" w:styleId="212">
    <w:name w:val="Σώμα κειμένου (2) + 12 στ."/>
    <w:basedOn w:val="a0"/>
    <w:rsid w:val="00477B80"/>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character" w:customStyle="1" w:styleId="31">
    <w:name w:val="Σώμα κειμένου (3)_"/>
    <w:basedOn w:val="a0"/>
    <w:link w:val="32"/>
    <w:rsid w:val="00477B80"/>
    <w:rPr>
      <w:rFonts w:ascii="Times New Roman" w:eastAsia="Times New Roman" w:hAnsi="Times New Roman" w:cs="Times New Roman"/>
      <w:i/>
      <w:iCs/>
      <w:sz w:val="20"/>
      <w:szCs w:val="20"/>
      <w:shd w:val="clear" w:color="auto" w:fill="FFFFFF"/>
    </w:rPr>
  </w:style>
  <w:style w:type="character" w:customStyle="1" w:styleId="33">
    <w:name w:val="Σώμα κειμένου (3) + Χωρίς πλάγια γραφή"/>
    <w:basedOn w:val="31"/>
    <w:rsid w:val="00477B80"/>
    <w:rPr>
      <w:color w:val="000000"/>
      <w:spacing w:val="0"/>
      <w:w w:val="100"/>
      <w:position w:val="0"/>
      <w:lang w:val="el-GR" w:eastAsia="el-GR" w:bidi="el-GR"/>
    </w:rPr>
  </w:style>
  <w:style w:type="paragraph" w:customStyle="1" w:styleId="32">
    <w:name w:val="Σώμα κειμένου (3)"/>
    <w:basedOn w:val="a"/>
    <w:link w:val="31"/>
    <w:rsid w:val="00477B80"/>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564</Words>
  <Characters>3046</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2018-11-05T06:39:00Z</dcterms:created>
  <dcterms:modified xsi:type="dcterms:W3CDTF">2019-01-16T07:51:00Z</dcterms:modified>
</cp:coreProperties>
</file>